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7916" w:rsidRDefault="00627916" w:rsidP="00627916">
      <w:pPr>
        <w:pStyle w:val="Heading1"/>
        <w:jc w:val="center"/>
        <w:rPr>
          <w:b/>
        </w:rPr>
      </w:pPr>
      <w:r>
        <w:rPr>
          <w:b/>
        </w:rPr>
        <w:t>Belgium</w:t>
      </w:r>
      <w:r w:rsidRPr="00562444">
        <w:rPr>
          <w:b/>
        </w:rPr>
        <w:t xml:space="preserve"> </w:t>
      </w:r>
      <w:r w:rsidRPr="00F437B1">
        <w:rPr>
          <w:b/>
        </w:rPr>
        <w:t>NRC ELAG Update</w:t>
      </w:r>
      <w:r>
        <w:rPr>
          <w:b/>
        </w:rPr>
        <w:t xml:space="preserve"> - April 2020 meeting</w:t>
      </w:r>
    </w:p>
    <w:p w:rsidR="00627916" w:rsidRPr="00BF3AF8" w:rsidRDefault="00627916" w:rsidP="00627916">
      <w:pPr>
        <w:pStyle w:val="Heading1"/>
        <w:spacing w:before="0"/>
        <w:jc w:val="center"/>
        <w:rPr>
          <w:b/>
          <w:color w:val="808080" w:themeColor="background1" w:themeShade="80"/>
          <w:sz w:val="28"/>
          <w:szCs w:val="28"/>
        </w:rPr>
      </w:pPr>
      <w:r w:rsidRPr="00562444">
        <w:rPr>
          <w:b/>
          <w:color w:val="808080" w:themeColor="background1" w:themeShade="80"/>
          <w:sz w:val="28"/>
          <w:szCs w:val="28"/>
        </w:rPr>
        <w:t xml:space="preserve">by </w:t>
      </w:r>
      <w:proofErr w:type="spellStart"/>
      <w:r>
        <w:rPr>
          <w:b/>
          <w:color w:val="808080" w:themeColor="background1" w:themeShade="80"/>
          <w:sz w:val="28"/>
          <w:szCs w:val="28"/>
        </w:rPr>
        <w:t>Katrien</w:t>
      </w:r>
      <w:proofErr w:type="spellEnd"/>
      <w:r>
        <w:rPr>
          <w:b/>
          <w:color w:val="808080" w:themeColor="background1" w:themeShade="80"/>
          <w:sz w:val="28"/>
          <w:szCs w:val="28"/>
        </w:rPr>
        <w:t xml:space="preserve"> </w:t>
      </w:r>
      <w:proofErr w:type="spellStart"/>
      <w:r>
        <w:rPr>
          <w:b/>
          <w:color w:val="808080" w:themeColor="background1" w:themeShade="80"/>
          <w:sz w:val="28"/>
          <w:szCs w:val="28"/>
        </w:rPr>
        <w:t>Scheerlinck</w:t>
      </w:r>
      <w:proofErr w:type="spellEnd"/>
    </w:p>
    <w:p w:rsidR="00627916" w:rsidRPr="00562444" w:rsidRDefault="00627916" w:rsidP="00627916">
      <w:pPr>
        <w:pStyle w:val="Heading1"/>
        <w:numPr>
          <w:ilvl w:val="0"/>
          <w:numId w:val="11"/>
        </w:numPr>
        <w:ind w:left="426"/>
        <w:rPr>
          <w:rFonts w:asciiTheme="minorHAnsi" w:hAnsiTheme="minorHAnsi" w:cstheme="minorHAnsi"/>
          <w:b/>
          <w:color w:val="333333"/>
          <w:position w:val="2"/>
          <w:sz w:val="24"/>
          <w:szCs w:val="24"/>
        </w:rPr>
      </w:pPr>
      <w:r w:rsidRPr="00562444">
        <w:rPr>
          <w:rFonts w:asciiTheme="minorHAnsi" w:hAnsiTheme="minorHAnsi" w:cstheme="minorHAnsi"/>
          <w:b/>
          <w:color w:val="333333"/>
          <w:position w:val="2"/>
          <w:sz w:val="24"/>
          <w:szCs w:val="24"/>
        </w:rPr>
        <w:t>New or planned SNOMED CT education activities in your region</w:t>
      </w:r>
    </w:p>
    <w:p w:rsidR="00627916" w:rsidRDefault="00627916" w:rsidP="00627916">
      <w:pPr>
        <w:numPr>
          <w:ilvl w:val="0"/>
          <w:numId w:val="3"/>
        </w:numPr>
        <w:tabs>
          <w:tab w:val="num" w:pos="720"/>
        </w:tabs>
        <w:ind w:left="714" w:hanging="357"/>
        <w:rPr>
          <w:rFonts w:eastAsia="Times New Roman" w:cstheme="minorHAnsi"/>
          <w:lang w:val="en-US" w:eastAsia="en-IN"/>
        </w:rPr>
      </w:pPr>
      <w:r w:rsidRPr="00627916">
        <w:rPr>
          <w:rFonts w:eastAsia="Times New Roman" w:cstheme="minorHAnsi"/>
          <w:lang w:val="en-US" w:eastAsia="en-IN"/>
        </w:rPr>
        <w:t>For the time we have no coordinated education program by the Belgian NRC because of a lack of resources. However, The NRC:</w:t>
      </w:r>
    </w:p>
    <w:p w:rsidR="00627916" w:rsidRDefault="00627916" w:rsidP="00627916">
      <w:pPr>
        <w:numPr>
          <w:ilvl w:val="0"/>
          <w:numId w:val="13"/>
        </w:numPr>
        <w:ind w:left="1276" w:hanging="357"/>
        <w:rPr>
          <w:rFonts w:eastAsia="Times New Roman" w:cstheme="minorHAnsi"/>
          <w:lang w:val="en-US" w:eastAsia="en-IN"/>
        </w:rPr>
      </w:pPr>
      <w:r>
        <w:rPr>
          <w:rFonts w:eastAsia="Times New Roman" w:cstheme="minorHAnsi"/>
          <w:lang w:val="en-US" w:eastAsia="en-IN"/>
        </w:rPr>
        <w:t>d</w:t>
      </w:r>
      <w:r w:rsidRPr="00627916">
        <w:rPr>
          <w:rFonts w:eastAsia="Times New Roman" w:cstheme="minorHAnsi"/>
          <w:lang w:val="en-US" w:eastAsia="en-IN"/>
        </w:rPr>
        <w:t>oes give F2F information sessions about SNOMED CT on request (hospitals, vendors, other governmental institutions,...)</w:t>
      </w:r>
    </w:p>
    <w:p w:rsidR="00627916" w:rsidRDefault="00627916" w:rsidP="00627916">
      <w:pPr>
        <w:numPr>
          <w:ilvl w:val="0"/>
          <w:numId w:val="13"/>
        </w:numPr>
        <w:ind w:left="1276" w:hanging="357"/>
        <w:rPr>
          <w:rFonts w:eastAsia="Times New Roman" w:cstheme="minorHAnsi"/>
          <w:lang w:val="en-US" w:eastAsia="en-IN"/>
        </w:rPr>
      </w:pPr>
      <w:r w:rsidRPr="00627916">
        <w:rPr>
          <w:rFonts w:eastAsia="Times New Roman" w:cstheme="minorHAnsi"/>
          <w:lang w:val="en-US" w:eastAsia="en-IN"/>
        </w:rPr>
        <w:t>does provide project-based education</w:t>
      </w:r>
    </w:p>
    <w:p w:rsidR="00627916" w:rsidRDefault="00627916" w:rsidP="00627916">
      <w:pPr>
        <w:numPr>
          <w:ilvl w:val="0"/>
          <w:numId w:val="14"/>
        </w:numPr>
        <w:ind w:left="1843"/>
        <w:rPr>
          <w:rFonts w:eastAsia="Times New Roman" w:cstheme="minorHAnsi"/>
          <w:lang w:val="en-US" w:eastAsia="en-IN"/>
        </w:rPr>
      </w:pPr>
      <w:r w:rsidRPr="00627916">
        <w:rPr>
          <w:rFonts w:eastAsia="Times New Roman" w:cstheme="minorHAnsi"/>
          <w:lang w:val="en-US" w:eastAsia="en-IN"/>
        </w:rPr>
        <w:t>in the context of translations</w:t>
      </w:r>
    </w:p>
    <w:p w:rsidR="00627916" w:rsidRPr="00627916" w:rsidRDefault="00627916" w:rsidP="00627916">
      <w:pPr>
        <w:numPr>
          <w:ilvl w:val="0"/>
          <w:numId w:val="14"/>
        </w:numPr>
        <w:ind w:left="1843"/>
        <w:rPr>
          <w:rFonts w:eastAsia="Times New Roman" w:cstheme="minorHAnsi"/>
          <w:lang w:val="en-US" w:eastAsia="en-IN"/>
        </w:rPr>
      </w:pPr>
      <w:r w:rsidRPr="00627916">
        <w:rPr>
          <w:rFonts w:eastAsia="Times New Roman" w:cstheme="minorHAnsi"/>
          <w:lang w:val="en-US" w:eastAsia="en-IN"/>
        </w:rPr>
        <w:t>in the context of mapping</w:t>
      </w:r>
      <w:r>
        <w:rPr>
          <w:rFonts w:eastAsia="Times New Roman" w:cstheme="minorHAnsi"/>
          <w:lang w:val="en-US" w:eastAsia="en-IN"/>
        </w:rPr>
        <w:t xml:space="preserve"> …</w:t>
      </w:r>
    </w:p>
    <w:p w:rsidR="00627916" w:rsidRDefault="00627916" w:rsidP="00627916">
      <w:pPr>
        <w:numPr>
          <w:ilvl w:val="0"/>
          <w:numId w:val="13"/>
        </w:numPr>
        <w:ind w:left="1276" w:hanging="357"/>
        <w:rPr>
          <w:rFonts w:eastAsia="Times New Roman" w:cstheme="minorHAnsi"/>
          <w:lang w:val="en-US" w:eastAsia="en-IN"/>
        </w:rPr>
      </w:pPr>
      <w:r w:rsidRPr="00627916">
        <w:rPr>
          <w:rFonts w:eastAsia="Times New Roman" w:cstheme="minorHAnsi"/>
          <w:lang w:val="en-US" w:eastAsia="en-IN"/>
        </w:rPr>
        <w:t>organizes Terminology study days on a biannual basis.</w:t>
      </w:r>
      <w:r w:rsidRPr="00627916">
        <w:rPr>
          <w:rFonts w:eastAsia="Times New Roman" w:cstheme="minorHAnsi"/>
          <w:lang w:val="en-US" w:eastAsia="en-IN"/>
        </w:rPr>
        <w:t xml:space="preserve"> </w:t>
      </w:r>
    </w:p>
    <w:p w:rsidR="00627916" w:rsidRPr="00627916" w:rsidRDefault="00627916" w:rsidP="00627916">
      <w:pPr>
        <w:numPr>
          <w:ilvl w:val="0"/>
          <w:numId w:val="13"/>
        </w:numPr>
        <w:ind w:left="1276" w:hanging="357"/>
        <w:rPr>
          <w:rFonts w:eastAsia="Times New Roman" w:cstheme="minorHAnsi"/>
          <w:lang w:val="en-US" w:eastAsia="en-IN"/>
        </w:rPr>
      </w:pPr>
      <w:r w:rsidRPr="00627916">
        <w:rPr>
          <w:rFonts w:eastAsia="Times New Roman" w:cstheme="minorHAnsi"/>
          <w:lang w:val="en-US" w:eastAsia="en-IN"/>
        </w:rPr>
        <w:t xml:space="preserve">promotes the online courses organized by </w:t>
      </w:r>
      <w:proofErr w:type="spellStart"/>
      <w:r w:rsidRPr="00627916">
        <w:rPr>
          <w:rFonts w:eastAsia="Times New Roman" w:cstheme="minorHAnsi"/>
          <w:lang w:val="en-US" w:eastAsia="en-IN"/>
        </w:rPr>
        <w:t>Snomed</w:t>
      </w:r>
      <w:proofErr w:type="spellEnd"/>
      <w:r w:rsidRPr="00627916">
        <w:rPr>
          <w:rFonts w:eastAsia="Times New Roman" w:cstheme="minorHAnsi"/>
          <w:lang w:val="en-US" w:eastAsia="en-IN"/>
        </w:rPr>
        <w:t xml:space="preserve"> International </w:t>
      </w:r>
    </w:p>
    <w:p w:rsidR="00627916" w:rsidRPr="00627916" w:rsidRDefault="00627916" w:rsidP="00627916">
      <w:pPr>
        <w:numPr>
          <w:ilvl w:val="0"/>
          <w:numId w:val="3"/>
        </w:numPr>
        <w:tabs>
          <w:tab w:val="num" w:pos="720"/>
        </w:tabs>
        <w:spacing w:after="100" w:afterAutospacing="1"/>
        <w:rPr>
          <w:rFonts w:eastAsia="Times New Roman" w:cstheme="minorHAnsi"/>
          <w:lang w:val="en-US" w:eastAsia="en-IN"/>
        </w:rPr>
      </w:pPr>
      <w:r w:rsidRPr="00627916">
        <w:rPr>
          <w:rFonts w:eastAsia="Times New Roman" w:cstheme="minorHAnsi"/>
          <w:lang w:val="en-US" w:eastAsia="en-IN"/>
        </w:rPr>
        <w:t>No new education activities are planned in a short notice.</w:t>
      </w:r>
    </w:p>
    <w:p w:rsidR="00627916" w:rsidRPr="00627916" w:rsidRDefault="00627916" w:rsidP="00627916">
      <w:pPr>
        <w:numPr>
          <w:ilvl w:val="0"/>
          <w:numId w:val="3"/>
        </w:numPr>
        <w:tabs>
          <w:tab w:val="num" w:pos="720"/>
        </w:tabs>
        <w:spacing w:after="100" w:afterAutospacing="1"/>
        <w:rPr>
          <w:rFonts w:eastAsia="Times New Roman" w:cstheme="minorHAnsi"/>
          <w:lang w:val="en-US" w:eastAsia="en-IN"/>
        </w:rPr>
      </w:pPr>
      <w:r w:rsidRPr="00627916">
        <w:rPr>
          <w:rFonts w:eastAsia="Times New Roman" w:cstheme="minorHAnsi"/>
          <w:lang w:val="en-US" w:eastAsia="en-IN"/>
        </w:rPr>
        <w:t>There are also local initiatives from hospitals in Belgium who do give more inhouse education about SNOMED CT.</w:t>
      </w:r>
    </w:p>
    <w:p w:rsidR="00627916" w:rsidRPr="00562444" w:rsidRDefault="00627916" w:rsidP="00627916">
      <w:pPr>
        <w:pStyle w:val="ListParagraph"/>
        <w:numPr>
          <w:ilvl w:val="0"/>
          <w:numId w:val="2"/>
        </w:numPr>
        <w:spacing w:before="100" w:beforeAutospacing="1" w:after="0" w:line="300" w:lineRule="exact"/>
        <w:ind w:left="360"/>
        <w:rPr>
          <w:rFonts w:cstheme="minorHAnsi"/>
          <w:b/>
          <w:color w:val="333333"/>
          <w:position w:val="2"/>
          <w:sz w:val="24"/>
          <w:szCs w:val="24"/>
        </w:rPr>
      </w:pPr>
      <w:r w:rsidRPr="00562444">
        <w:rPr>
          <w:rFonts w:cstheme="minorHAnsi"/>
          <w:b/>
          <w:color w:val="333333"/>
          <w:position w:val="2"/>
          <w:sz w:val="24"/>
          <w:szCs w:val="24"/>
        </w:rPr>
        <w:t>National or region-specific SNOMED CT priorities</w:t>
      </w:r>
    </w:p>
    <w:p w:rsidR="00627916" w:rsidRPr="00627916" w:rsidRDefault="00627916" w:rsidP="00627916">
      <w:pPr>
        <w:numPr>
          <w:ilvl w:val="0"/>
          <w:numId w:val="5"/>
        </w:numPr>
        <w:tabs>
          <w:tab w:val="num" w:pos="720"/>
        </w:tabs>
        <w:ind w:left="714" w:hanging="357"/>
        <w:rPr>
          <w:rFonts w:eastAsia="Times New Roman" w:cstheme="minorHAnsi"/>
          <w:lang w:val="en-US" w:eastAsia="en-IN"/>
        </w:rPr>
      </w:pPr>
      <w:r w:rsidRPr="00627916">
        <w:rPr>
          <w:rFonts w:eastAsia="Times New Roman" w:cstheme="minorHAnsi"/>
          <w:lang w:val="en-US" w:eastAsia="en-IN"/>
        </w:rPr>
        <w:t>Education is important to raise awareness within the clinical community about the strength and advantages of SNOMED CT. We stimulate anyone who wants to understand SNOMED CT, wants to use SNOMED CT or is in charge of SNOMED CT related project to follow the Foundation Course at the minimum.</w:t>
      </w:r>
      <w:r>
        <w:rPr>
          <w:rFonts w:eastAsia="Times New Roman" w:cstheme="minorHAnsi"/>
          <w:lang w:val="en-US" w:eastAsia="en-IN"/>
        </w:rPr>
        <w:t xml:space="preserve"> </w:t>
      </w:r>
      <w:r w:rsidRPr="00627916">
        <w:rPr>
          <w:rFonts w:eastAsia="Times New Roman" w:cstheme="minorHAnsi"/>
          <w:lang w:val="en-US" w:eastAsia="en-IN"/>
        </w:rPr>
        <w:t>In the current Terminology roadmap for Belgium (started in 2019 and is going to end in 2021) we did not formulate specific education priorities due to a lack of time and resources.</w:t>
      </w:r>
      <w:r w:rsidRPr="00627916">
        <w:rPr>
          <w:rFonts w:eastAsia="Times New Roman" w:cstheme="minorHAnsi"/>
          <w:lang w:val="en-US" w:eastAsia="en-IN"/>
        </w:rPr>
        <w:t xml:space="preserve"> </w:t>
      </w:r>
      <w:r w:rsidRPr="00627916">
        <w:rPr>
          <w:rFonts w:eastAsia="Times New Roman" w:cstheme="minorHAnsi"/>
          <w:lang w:val="en-US" w:eastAsia="en-IN"/>
        </w:rPr>
        <w:t>Though, it is our aim to integrate education goals and priorities in the subsequent roadmap (2022-2025) in terms of :</w:t>
      </w:r>
    </w:p>
    <w:p w:rsidR="00627916" w:rsidRPr="00627916" w:rsidRDefault="00627916" w:rsidP="00627916">
      <w:pPr>
        <w:numPr>
          <w:ilvl w:val="0"/>
          <w:numId w:val="13"/>
        </w:numPr>
        <w:ind w:left="1276" w:hanging="357"/>
        <w:rPr>
          <w:rFonts w:eastAsia="Times New Roman" w:cstheme="minorHAnsi"/>
          <w:lang w:val="en-US" w:eastAsia="en-IN"/>
        </w:rPr>
      </w:pPr>
      <w:r w:rsidRPr="00627916">
        <w:rPr>
          <w:rFonts w:eastAsia="Times New Roman" w:cstheme="minorHAnsi"/>
          <w:lang w:val="en-US" w:eastAsia="en-IN"/>
        </w:rPr>
        <w:t>Integrating SNOMED CT in the curriculum for healthcare students at the universities</w:t>
      </w:r>
    </w:p>
    <w:p w:rsidR="00627916" w:rsidRPr="00627916" w:rsidRDefault="00627916" w:rsidP="00627916">
      <w:pPr>
        <w:numPr>
          <w:ilvl w:val="0"/>
          <w:numId w:val="13"/>
        </w:numPr>
        <w:ind w:left="1276" w:hanging="357"/>
        <w:rPr>
          <w:rFonts w:eastAsia="Times New Roman" w:cstheme="minorHAnsi"/>
          <w:lang w:val="en-US" w:eastAsia="en-IN"/>
        </w:rPr>
      </w:pPr>
      <w:r w:rsidRPr="00627916">
        <w:rPr>
          <w:rFonts w:eastAsia="Times New Roman" w:cstheme="minorHAnsi"/>
          <w:lang w:val="en-US" w:eastAsia="en-IN"/>
        </w:rPr>
        <w:t>Translation of online SNOMED CT courses; not the advanced courses, but the foundation course and other high level courses (for ex. Clinical courses)</w:t>
      </w:r>
      <w:r w:rsidRPr="00627916">
        <w:rPr>
          <w:rFonts w:eastAsia="Times New Roman" w:cstheme="minorHAnsi"/>
          <w:lang w:val="en-US" w:eastAsia="en-IN"/>
        </w:rPr>
        <w:t xml:space="preserve"> </w:t>
      </w:r>
    </w:p>
    <w:p w:rsidR="00627916" w:rsidRPr="00627916" w:rsidRDefault="00627916" w:rsidP="00627916">
      <w:pPr>
        <w:numPr>
          <w:ilvl w:val="0"/>
          <w:numId w:val="13"/>
        </w:numPr>
        <w:ind w:left="1276" w:hanging="357"/>
        <w:rPr>
          <w:rFonts w:eastAsia="Times New Roman" w:cstheme="minorHAnsi"/>
          <w:lang w:val="en-US" w:eastAsia="en-IN"/>
        </w:rPr>
      </w:pPr>
      <w:r w:rsidRPr="00627916">
        <w:rPr>
          <w:rFonts w:eastAsia="Times New Roman" w:cstheme="minorHAnsi"/>
          <w:lang w:val="en-US" w:eastAsia="en-IN"/>
        </w:rPr>
        <w:t>The making of education movies/online courses for different disciplines and end users (clinicians, vendors, …)</w:t>
      </w:r>
    </w:p>
    <w:p w:rsidR="00627916" w:rsidRPr="00627916" w:rsidRDefault="00627916" w:rsidP="00627916">
      <w:pPr>
        <w:numPr>
          <w:ilvl w:val="0"/>
          <w:numId w:val="13"/>
        </w:numPr>
        <w:ind w:left="1276" w:hanging="357"/>
        <w:rPr>
          <w:rFonts w:eastAsia="Times New Roman" w:cstheme="minorHAnsi"/>
          <w:lang w:val="en-US" w:eastAsia="en-IN"/>
        </w:rPr>
      </w:pPr>
      <w:r w:rsidRPr="00627916">
        <w:rPr>
          <w:rFonts w:eastAsia="Times New Roman" w:cstheme="minorHAnsi"/>
          <w:lang w:val="en-US" w:eastAsia="en-IN"/>
        </w:rPr>
        <w:t xml:space="preserve">presenting SNOMED CT courses via the education platform of RIZIV (National Institute for </w:t>
      </w:r>
      <w:proofErr w:type="spellStart"/>
      <w:r w:rsidRPr="00627916">
        <w:rPr>
          <w:rFonts w:eastAsia="Times New Roman" w:cstheme="minorHAnsi"/>
          <w:lang w:val="en-US" w:eastAsia="en-IN"/>
        </w:rPr>
        <w:t>Ilness</w:t>
      </w:r>
      <w:proofErr w:type="spellEnd"/>
      <w:r w:rsidRPr="00627916">
        <w:rPr>
          <w:rFonts w:eastAsia="Times New Roman" w:cstheme="minorHAnsi"/>
          <w:lang w:val="en-US" w:eastAsia="en-IN"/>
        </w:rPr>
        <w:t xml:space="preserve"> and Disability Insurance)</w:t>
      </w:r>
      <w:r w:rsidRPr="00627916">
        <w:rPr>
          <w:rFonts w:eastAsia="Times New Roman" w:cstheme="minorHAnsi"/>
          <w:lang w:val="en-US" w:eastAsia="en-IN"/>
        </w:rPr>
        <w:t xml:space="preserve"> </w:t>
      </w:r>
    </w:p>
    <w:p w:rsidR="00627916" w:rsidRPr="00627916" w:rsidRDefault="00627916" w:rsidP="00627916">
      <w:pPr>
        <w:numPr>
          <w:ilvl w:val="0"/>
          <w:numId w:val="4"/>
        </w:numPr>
        <w:tabs>
          <w:tab w:val="num" w:pos="720"/>
        </w:tabs>
        <w:spacing w:before="100" w:beforeAutospacing="1" w:afterAutospacing="1" w:line="300" w:lineRule="exact"/>
        <w:ind w:left="360"/>
        <w:rPr>
          <w:rFonts w:cstheme="minorHAnsi"/>
          <w:b/>
          <w:color w:val="333333"/>
          <w:position w:val="2"/>
          <w:lang w:val="en-IN"/>
        </w:rPr>
      </w:pPr>
      <w:r w:rsidRPr="00627916">
        <w:rPr>
          <w:rFonts w:cstheme="minorHAnsi"/>
          <w:b/>
          <w:color w:val="333333"/>
          <w:position w:val="2"/>
          <w:lang w:val="en-IN"/>
        </w:rPr>
        <w:t>Feedback on existing SNOMED CT eLearning experiences (if any)</w:t>
      </w:r>
    </w:p>
    <w:p w:rsidR="00201C4E" w:rsidRPr="00201C4E" w:rsidRDefault="00201C4E" w:rsidP="00201C4E">
      <w:pPr>
        <w:pStyle w:val="ListParagraph"/>
        <w:numPr>
          <w:ilvl w:val="0"/>
          <w:numId w:val="10"/>
        </w:numPr>
        <w:tabs>
          <w:tab w:val="left" w:pos="220"/>
          <w:tab w:val="left" w:pos="720"/>
        </w:tabs>
        <w:autoSpaceDE w:val="0"/>
        <w:autoSpaceDN w:val="0"/>
        <w:adjustRightInd w:val="0"/>
        <w:rPr>
          <w:rFonts w:eastAsia="Times New Roman" w:cstheme="minorHAnsi"/>
          <w:lang w:val="en-US" w:eastAsia="en-IN"/>
        </w:rPr>
      </w:pPr>
      <w:r w:rsidRPr="00201C4E">
        <w:rPr>
          <w:rFonts w:eastAsia="Times New Roman" w:cstheme="minorHAnsi"/>
          <w:lang w:val="en-US" w:eastAsia="en-IN"/>
        </w:rPr>
        <w:t>Authoring Course Level 1</w:t>
      </w:r>
    </w:p>
    <w:p w:rsidR="00201C4E" w:rsidRPr="00201C4E" w:rsidRDefault="00201C4E" w:rsidP="00201C4E">
      <w:pPr>
        <w:pStyle w:val="ListParagraph"/>
        <w:numPr>
          <w:ilvl w:val="0"/>
          <w:numId w:val="10"/>
        </w:numPr>
        <w:tabs>
          <w:tab w:val="left" w:pos="220"/>
          <w:tab w:val="left" w:pos="720"/>
        </w:tabs>
        <w:autoSpaceDE w:val="0"/>
        <w:autoSpaceDN w:val="0"/>
        <w:adjustRightInd w:val="0"/>
        <w:rPr>
          <w:rFonts w:eastAsia="Times New Roman" w:cstheme="minorHAnsi"/>
          <w:lang w:val="en-US" w:eastAsia="en-IN"/>
        </w:rPr>
      </w:pPr>
      <w:r w:rsidRPr="00201C4E">
        <w:rPr>
          <w:rFonts w:eastAsia="Times New Roman" w:cstheme="minorHAnsi"/>
          <w:lang w:val="en-US" w:eastAsia="en-IN"/>
        </w:rPr>
        <w:t>Strengt</w:t>
      </w:r>
      <w:r w:rsidR="009A3F0C">
        <w:rPr>
          <w:rFonts w:eastAsia="Times New Roman" w:cstheme="minorHAnsi"/>
          <w:lang w:val="en-US" w:eastAsia="en-IN"/>
        </w:rPr>
        <w:t>h</w:t>
      </w:r>
      <w:r w:rsidRPr="00201C4E">
        <w:rPr>
          <w:rFonts w:eastAsia="Times New Roman" w:cstheme="minorHAnsi"/>
          <w:lang w:val="en-US" w:eastAsia="en-IN"/>
        </w:rPr>
        <w:t>s:</w:t>
      </w:r>
    </w:p>
    <w:p w:rsidR="00201C4E" w:rsidRPr="00201C4E" w:rsidRDefault="00201C4E" w:rsidP="009A3F0C">
      <w:pPr>
        <w:pStyle w:val="ListParagraph"/>
        <w:numPr>
          <w:ilvl w:val="1"/>
          <w:numId w:val="10"/>
        </w:numPr>
        <w:tabs>
          <w:tab w:val="left" w:pos="220"/>
          <w:tab w:val="left" w:pos="720"/>
        </w:tabs>
        <w:autoSpaceDE w:val="0"/>
        <w:autoSpaceDN w:val="0"/>
        <w:adjustRightInd w:val="0"/>
        <w:rPr>
          <w:rFonts w:eastAsia="Times New Roman" w:cstheme="minorHAnsi"/>
          <w:lang w:val="en-US" w:eastAsia="en-IN"/>
        </w:rPr>
      </w:pPr>
      <w:r w:rsidRPr="00201C4E">
        <w:rPr>
          <w:rFonts w:eastAsia="Times New Roman" w:cstheme="minorHAnsi"/>
          <w:lang w:val="en-US" w:eastAsia="en-IN"/>
        </w:rPr>
        <w:t>The Authoring Course level 1 teaches the knowledge and skills needed to perform basic SNOMED CT authoring tasks. The combination of the presentations, exercises (quizzes), assessments, assignments, webinars was helpful to understand the principles and for practicing skills.</w:t>
      </w:r>
    </w:p>
    <w:p w:rsidR="00201C4E" w:rsidRPr="00201C4E" w:rsidRDefault="00201C4E" w:rsidP="00201C4E">
      <w:pPr>
        <w:pStyle w:val="ListParagraph"/>
        <w:numPr>
          <w:ilvl w:val="0"/>
          <w:numId w:val="10"/>
        </w:numPr>
        <w:tabs>
          <w:tab w:val="left" w:pos="220"/>
          <w:tab w:val="left" w:pos="720"/>
        </w:tabs>
        <w:autoSpaceDE w:val="0"/>
        <w:autoSpaceDN w:val="0"/>
        <w:adjustRightInd w:val="0"/>
        <w:rPr>
          <w:rFonts w:eastAsia="Times New Roman" w:cstheme="minorHAnsi"/>
          <w:lang w:val="en-US" w:eastAsia="en-IN"/>
        </w:rPr>
      </w:pPr>
      <w:r w:rsidRPr="00201C4E">
        <w:rPr>
          <w:rFonts w:eastAsia="Times New Roman" w:cstheme="minorHAnsi"/>
          <w:lang w:val="en-US" w:eastAsia="en-IN"/>
        </w:rPr>
        <w:t>Weaknesses:</w:t>
      </w:r>
    </w:p>
    <w:p w:rsidR="00201C4E" w:rsidRPr="00201C4E" w:rsidRDefault="00201C4E" w:rsidP="009A3F0C">
      <w:pPr>
        <w:pStyle w:val="ListParagraph"/>
        <w:numPr>
          <w:ilvl w:val="1"/>
          <w:numId w:val="10"/>
        </w:numPr>
        <w:tabs>
          <w:tab w:val="left" w:pos="220"/>
          <w:tab w:val="left" w:pos="720"/>
        </w:tabs>
        <w:autoSpaceDE w:val="0"/>
        <w:autoSpaceDN w:val="0"/>
        <w:adjustRightInd w:val="0"/>
        <w:rPr>
          <w:rFonts w:eastAsia="Times New Roman" w:cstheme="minorHAnsi"/>
          <w:lang w:val="en-US" w:eastAsia="en-IN"/>
        </w:rPr>
      </w:pPr>
      <w:r w:rsidRPr="00201C4E">
        <w:rPr>
          <w:rFonts w:eastAsia="Times New Roman" w:cstheme="minorHAnsi"/>
          <w:lang w:val="en-US" w:eastAsia="en-IN"/>
        </w:rPr>
        <w:t>Intensive course (time consuming)</w:t>
      </w:r>
    </w:p>
    <w:p w:rsidR="00201C4E" w:rsidRPr="00201C4E" w:rsidRDefault="00201C4E" w:rsidP="009A3F0C">
      <w:pPr>
        <w:pStyle w:val="ListParagraph"/>
        <w:numPr>
          <w:ilvl w:val="1"/>
          <w:numId w:val="10"/>
        </w:numPr>
        <w:tabs>
          <w:tab w:val="left" w:pos="220"/>
          <w:tab w:val="left" w:pos="720"/>
        </w:tabs>
        <w:autoSpaceDE w:val="0"/>
        <w:autoSpaceDN w:val="0"/>
        <w:adjustRightInd w:val="0"/>
        <w:rPr>
          <w:rFonts w:eastAsia="Times New Roman" w:cstheme="minorHAnsi"/>
          <w:lang w:val="en-US" w:eastAsia="en-IN"/>
        </w:rPr>
      </w:pPr>
      <w:r w:rsidRPr="00201C4E">
        <w:rPr>
          <w:rFonts w:eastAsia="Times New Roman" w:cstheme="minorHAnsi"/>
          <w:lang w:val="en-US" w:eastAsia="en-IN"/>
        </w:rPr>
        <w:lastRenderedPageBreak/>
        <w:t xml:space="preserve">The information resources necessary for authoring are disseminated throughout different sources (editorial guidelines, JIRA,…) which makes it sometimes difficult </w:t>
      </w:r>
      <w:proofErr w:type="spellStart"/>
      <w:r w:rsidRPr="00201C4E">
        <w:rPr>
          <w:rFonts w:eastAsia="Times New Roman" w:cstheme="minorHAnsi"/>
          <w:lang w:val="en-US" w:eastAsia="en-IN"/>
        </w:rPr>
        <w:t>no</w:t>
      </w:r>
      <w:proofErr w:type="spellEnd"/>
      <w:r w:rsidRPr="00201C4E">
        <w:rPr>
          <w:rFonts w:eastAsia="Times New Roman" w:cstheme="minorHAnsi"/>
          <w:lang w:val="en-US" w:eastAsia="en-IN"/>
        </w:rPr>
        <w:t xml:space="preserve"> to forget things while authoring</w:t>
      </w:r>
    </w:p>
    <w:p w:rsidR="00627916" w:rsidRPr="009A3F0C" w:rsidRDefault="00201C4E" w:rsidP="009A3F0C">
      <w:pPr>
        <w:pStyle w:val="ListParagraph"/>
        <w:numPr>
          <w:ilvl w:val="1"/>
          <w:numId w:val="10"/>
        </w:numPr>
        <w:tabs>
          <w:tab w:val="left" w:pos="220"/>
          <w:tab w:val="left" w:pos="720"/>
        </w:tabs>
        <w:autoSpaceDE w:val="0"/>
        <w:autoSpaceDN w:val="0"/>
        <w:adjustRightInd w:val="0"/>
        <w:rPr>
          <w:rFonts w:eastAsia="Times New Roman" w:cstheme="minorHAnsi"/>
          <w:lang w:val="en-US" w:eastAsia="en-IN"/>
        </w:rPr>
      </w:pPr>
      <w:r w:rsidRPr="00201C4E">
        <w:rPr>
          <w:rFonts w:eastAsia="Times New Roman" w:cstheme="minorHAnsi"/>
          <w:lang w:val="en-US" w:eastAsia="en-IN"/>
        </w:rPr>
        <w:t>You (can) receive 2 certificates. A free certificate after finalizing the course successfully. And another real paid-up certificate, despite you did already need to pay t</w:t>
      </w:r>
      <w:bookmarkStart w:id="0" w:name="_GoBack"/>
      <w:bookmarkEnd w:id="0"/>
      <w:r w:rsidRPr="00201C4E">
        <w:rPr>
          <w:rFonts w:eastAsia="Times New Roman" w:cstheme="minorHAnsi"/>
          <w:lang w:val="en-US" w:eastAsia="en-IN"/>
        </w:rPr>
        <w:t>he course (when you’re not related to an NRC)</w:t>
      </w:r>
    </w:p>
    <w:p w:rsidR="00627916" w:rsidRPr="00562444" w:rsidRDefault="00627916" w:rsidP="00627916">
      <w:pPr>
        <w:pStyle w:val="ListParagraph"/>
        <w:numPr>
          <w:ilvl w:val="0"/>
          <w:numId w:val="6"/>
        </w:numPr>
        <w:spacing w:before="100" w:beforeAutospacing="1" w:after="0" w:line="300" w:lineRule="exact"/>
        <w:ind w:left="360"/>
        <w:rPr>
          <w:rFonts w:cstheme="minorHAnsi"/>
          <w:b/>
          <w:color w:val="333333"/>
          <w:position w:val="2"/>
          <w:sz w:val="24"/>
          <w:szCs w:val="24"/>
        </w:rPr>
      </w:pPr>
      <w:r w:rsidRPr="00562444">
        <w:rPr>
          <w:rFonts w:cstheme="minorHAnsi"/>
          <w:b/>
          <w:color w:val="333333"/>
          <w:position w:val="2"/>
          <w:sz w:val="24"/>
          <w:szCs w:val="24"/>
        </w:rPr>
        <w:t>Course accreditation recommendations for your region (if any)</w:t>
      </w:r>
    </w:p>
    <w:p w:rsidR="00627916" w:rsidRPr="00201C4E" w:rsidRDefault="00201C4E" w:rsidP="00201C4E">
      <w:pPr>
        <w:pStyle w:val="ListParagraph"/>
        <w:numPr>
          <w:ilvl w:val="0"/>
          <w:numId w:val="10"/>
        </w:numPr>
        <w:tabs>
          <w:tab w:val="left" w:pos="220"/>
          <w:tab w:val="left" w:pos="720"/>
        </w:tabs>
        <w:autoSpaceDE w:val="0"/>
        <w:autoSpaceDN w:val="0"/>
        <w:adjustRightInd w:val="0"/>
        <w:rPr>
          <w:rFonts w:eastAsia="Times New Roman" w:cstheme="minorHAnsi"/>
          <w:lang w:val="en-US" w:eastAsia="en-IN"/>
        </w:rPr>
      </w:pPr>
      <w:r w:rsidRPr="00201C4E">
        <w:rPr>
          <w:rFonts w:eastAsia="Times New Roman" w:cstheme="minorHAnsi"/>
          <w:lang w:val="en-US" w:eastAsia="en-IN"/>
        </w:rPr>
        <w:t xml:space="preserve">There should be accreditation available for the online SNOMED CT courses that the NRC wants to make available (which is a goal for the next terminology </w:t>
      </w:r>
      <w:proofErr w:type="spellStart"/>
      <w:r w:rsidRPr="00201C4E">
        <w:rPr>
          <w:rFonts w:eastAsia="Times New Roman" w:cstheme="minorHAnsi"/>
          <w:lang w:val="en-US" w:eastAsia="en-IN"/>
        </w:rPr>
        <w:t>roadmapa</w:t>
      </w:r>
      <w:proofErr w:type="spellEnd"/>
      <w:r w:rsidRPr="00201C4E">
        <w:rPr>
          <w:rFonts w:eastAsia="Times New Roman" w:cstheme="minorHAnsi"/>
          <w:lang w:val="en-US" w:eastAsia="en-IN"/>
        </w:rPr>
        <w:t>)</w:t>
      </w:r>
    </w:p>
    <w:p w:rsidR="00627916" w:rsidRPr="00562444" w:rsidRDefault="00627916" w:rsidP="00627916">
      <w:pPr>
        <w:pStyle w:val="ListParagraph"/>
        <w:numPr>
          <w:ilvl w:val="0"/>
          <w:numId w:val="8"/>
        </w:numPr>
        <w:spacing w:before="100" w:beforeAutospacing="1" w:after="0" w:line="300" w:lineRule="exact"/>
        <w:ind w:left="360"/>
        <w:rPr>
          <w:rFonts w:cstheme="minorHAnsi"/>
          <w:b/>
          <w:color w:val="333333"/>
          <w:position w:val="2"/>
          <w:sz w:val="24"/>
          <w:szCs w:val="24"/>
        </w:rPr>
      </w:pPr>
      <w:r w:rsidRPr="00562444">
        <w:rPr>
          <w:rFonts w:cstheme="minorHAnsi"/>
          <w:b/>
          <w:color w:val="333333"/>
          <w:position w:val="2"/>
          <w:sz w:val="24"/>
          <w:szCs w:val="24"/>
        </w:rPr>
        <w:t>Which local languages are required for SNOMED education in your region?</w:t>
      </w:r>
    </w:p>
    <w:p w:rsidR="00201C4E" w:rsidRPr="00201C4E" w:rsidRDefault="00201C4E" w:rsidP="00201C4E">
      <w:pPr>
        <w:pStyle w:val="ListParagraph"/>
        <w:numPr>
          <w:ilvl w:val="0"/>
          <w:numId w:val="10"/>
        </w:numPr>
        <w:tabs>
          <w:tab w:val="left" w:pos="220"/>
          <w:tab w:val="left" w:pos="720"/>
        </w:tabs>
        <w:autoSpaceDE w:val="0"/>
        <w:autoSpaceDN w:val="0"/>
        <w:adjustRightInd w:val="0"/>
        <w:ind w:left="714" w:hanging="357"/>
        <w:rPr>
          <w:rFonts w:eastAsia="Times New Roman" w:cstheme="minorHAnsi"/>
          <w:lang w:val="en-US" w:eastAsia="en-IN"/>
        </w:rPr>
      </w:pPr>
      <w:r w:rsidRPr="00201C4E">
        <w:rPr>
          <w:rFonts w:eastAsia="Times New Roman" w:cstheme="minorHAnsi"/>
          <w:lang w:val="en-US" w:eastAsia="en-IN"/>
        </w:rPr>
        <w:t>Dutch and French (optionally German)</w:t>
      </w:r>
    </w:p>
    <w:p w:rsidR="00627916" w:rsidRPr="00562444" w:rsidRDefault="00627916" w:rsidP="00201C4E">
      <w:pPr>
        <w:pStyle w:val="ListParagraph"/>
        <w:numPr>
          <w:ilvl w:val="0"/>
          <w:numId w:val="8"/>
        </w:numPr>
        <w:spacing w:before="240" w:after="0" w:line="300" w:lineRule="exact"/>
        <w:ind w:left="357" w:hanging="357"/>
        <w:rPr>
          <w:rFonts w:cstheme="minorHAnsi"/>
          <w:b/>
          <w:color w:val="333333"/>
          <w:position w:val="2"/>
          <w:sz w:val="24"/>
          <w:szCs w:val="24"/>
        </w:rPr>
      </w:pPr>
      <w:r w:rsidRPr="00562444">
        <w:rPr>
          <w:rFonts w:cstheme="minorHAnsi"/>
          <w:b/>
          <w:color w:val="333333"/>
          <w:position w:val="2"/>
          <w:sz w:val="24"/>
          <w:szCs w:val="24"/>
        </w:rPr>
        <w:t>Are there any local education providers (e.g. universities or others with an online education platform) who could help to translate and deliver our course materials in the required languages?</w:t>
      </w:r>
    </w:p>
    <w:p w:rsidR="00201C4E" w:rsidRPr="00201C4E" w:rsidRDefault="00201C4E" w:rsidP="00201C4E">
      <w:pPr>
        <w:pStyle w:val="ListParagraph"/>
        <w:numPr>
          <w:ilvl w:val="0"/>
          <w:numId w:val="10"/>
        </w:numPr>
        <w:tabs>
          <w:tab w:val="left" w:pos="220"/>
          <w:tab w:val="left" w:pos="720"/>
        </w:tabs>
        <w:autoSpaceDE w:val="0"/>
        <w:autoSpaceDN w:val="0"/>
        <w:adjustRightInd w:val="0"/>
        <w:rPr>
          <w:rFonts w:eastAsia="Times New Roman" w:cstheme="minorHAnsi"/>
          <w:lang w:val="en-US" w:eastAsia="en-IN"/>
        </w:rPr>
      </w:pPr>
      <w:r w:rsidRPr="00201C4E">
        <w:rPr>
          <w:rFonts w:eastAsia="Times New Roman" w:cstheme="minorHAnsi"/>
          <w:lang w:val="en-US" w:eastAsia="en-IN"/>
        </w:rPr>
        <w:t xml:space="preserve">As mentioned above, the next roadmap of the Belgian NRC will include collaboration with universities (Faculty of Medicine) in order to have them translating the relevant SNOMED CT courses in Dutch and French and to have them incorporating these courses into their education program. The NRC also wants to present SNOMED CT courses via the education platform of RIZIV (National Institute for </w:t>
      </w:r>
      <w:proofErr w:type="spellStart"/>
      <w:r w:rsidRPr="00201C4E">
        <w:rPr>
          <w:rFonts w:eastAsia="Times New Roman" w:cstheme="minorHAnsi"/>
          <w:lang w:val="en-US" w:eastAsia="en-IN"/>
        </w:rPr>
        <w:t>Ilness</w:t>
      </w:r>
      <w:proofErr w:type="spellEnd"/>
      <w:r w:rsidRPr="00201C4E">
        <w:rPr>
          <w:rFonts w:eastAsia="Times New Roman" w:cstheme="minorHAnsi"/>
          <w:lang w:val="en-US" w:eastAsia="en-IN"/>
        </w:rPr>
        <w:t xml:space="preserve"> and Disability Insurance)</w:t>
      </w:r>
    </w:p>
    <w:p w:rsidR="00627916" w:rsidRPr="00201C4E" w:rsidRDefault="00627916" w:rsidP="00201C4E">
      <w:pPr>
        <w:tabs>
          <w:tab w:val="left" w:pos="220"/>
          <w:tab w:val="left" w:pos="720"/>
        </w:tabs>
        <w:autoSpaceDE w:val="0"/>
        <w:autoSpaceDN w:val="0"/>
        <w:adjustRightInd w:val="0"/>
        <w:rPr>
          <w:rFonts w:eastAsia="Times New Roman" w:cstheme="minorHAnsi"/>
          <w:lang w:val="en-US" w:eastAsia="en-IN"/>
        </w:rPr>
      </w:pPr>
    </w:p>
    <w:p w:rsidR="00F81C78" w:rsidRDefault="009A3F0C"/>
    <w:sectPr w:rsidR="00F81C78" w:rsidSect="00D71583">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2"/>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3"/>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4"/>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9"/>
    <w:multiLevelType w:val="hybridMultilevel"/>
    <w:tmpl w:val="00000009"/>
    <w:lvl w:ilvl="0" w:tplc="00000321">
      <w:start w:val="5"/>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A"/>
    <w:multiLevelType w:val="hybridMultilevel"/>
    <w:tmpl w:val="0000000A"/>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D125267"/>
    <w:multiLevelType w:val="hybridMultilevel"/>
    <w:tmpl w:val="FAFE77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1147E5"/>
    <w:multiLevelType w:val="hybridMultilevel"/>
    <w:tmpl w:val="B078644C"/>
    <w:lvl w:ilvl="0" w:tplc="08090003">
      <w:start w:val="1"/>
      <w:numFmt w:val="bullet"/>
      <w:lvlText w:val="o"/>
      <w:lvlJc w:val="left"/>
      <w:pPr>
        <w:ind w:left="720" w:hanging="360"/>
      </w:pPr>
      <w:rPr>
        <w:rFonts w:ascii="Courier New" w:hAnsi="Courier New" w:cs="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5DD86AA7"/>
    <w:multiLevelType w:val="hybridMultilevel"/>
    <w:tmpl w:val="B85C2396"/>
    <w:lvl w:ilvl="0" w:tplc="00000065">
      <w:start w:val="1"/>
      <w:numFmt w:val="bullet"/>
      <w:lvlText w:val="•"/>
      <w:lvlJc w:val="left"/>
      <w:pPr>
        <w:ind w:left="720"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7DC70636"/>
    <w:multiLevelType w:val="hybridMultilevel"/>
    <w:tmpl w:val="FB661E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3"/>
  </w:num>
  <w:num w:numId="12">
    <w:abstractNumId w:val="0"/>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3D8"/>
    <w:rsid w:val="00201C4E"/>
    <w:rsid w:val="006073D8"/>
    <w:rsid w:val="00627916"/>
    <w:rsid w:val="009A3F0C"/>
    <w:rsid w:val="00D71583"/>
    <w:rsid w:val="00E63E2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2AC03B0E"/>
  <w15:chartTrackingRefBased/>
  <w15:docId w15:val="{5397E433-84F5-B34C-B069-47F85EABA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C4E"/>
  </w:style>
  <w:style w:type="paragraph" w:styleId="Heading1">
    <w:name w:val="heading 1"/>
    <w:basedOn w:val="Normal"/>
    <w:next w:val="Normal"/>
    <w:link w:val="Heading1Char"/>
    <w:uiPriority w:val="9"/>
    <w:qFormat/>
    <w:rsid w:val="00627916"/>
    <w:pPr>
      <w:keepNext/>
      <w:keepLines/>
      <w:spacing w:before="240" w:line="259" w:lineRule="auto"/>
      <w:outlineLvl w:val="0"/>
    </w:pPr>
    <w:rPr>
      <w:rFonts w:asciiTheme="majorHAnsi" w:eastAsiaTheme="majorEastAsia" w:hAnsiTheme="majorHAnsi" w:cstheme="majorBidi"/>
      <w:color w:val="2F5496" w:themeColor="accent1" w:themeShade="BF"/>
      <w:sz w:val="32"/>
      <w:szCs w:val="32"/>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7916"/>
    <w:rPr>
      <w:rFonts w:asciiTheme="majorHAnsi" w:eastAsiaTheme="majorEastAsia" w:hAnsiTheme="majorHAnsi" w:cstheme="majorBidi"/>
      <w:color w:val="2F5496" w:themeColor="accent1" w:themeShade="BF"/>
      <w:sz w:val="32"/>
      <w:szCs w:val="32"/>
      <w:lang w:val="en-IN"/>
    </w:rPr>
  </w:style>
  <w:style w:type="paragraph" w:styleId="ListParagraph">
    <w:name w:val="List Paragraph"/>
    <w:basedOn w:val="Normal"/>
    <w:uiPriority w:val="34"/>
    <w:qFormat/>
    <w:rsid w:val="00627916"/>
    <w:pPr>
      <w:spacing w:after="160" w:line="259" w:lineRule="auto"/>
      <w:ind w:left="720"/>
      <w:contextualSpacing/>
    </w:pPr>
    <w:rPr>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544</Words>
  <Characters>3103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Bird</dc:creator>
  <cp:keywords/>
  <dc:description/>
  <cp:lastModifiedBy>Linda Bird</cp:lastModifiedBy>
  <cp:revision>3</cp:revision>
  <dcterms:created xsi:type="dcterms:W3CDTF">2020-04-28T03:46:00Z</dcterms:created>
  <dcterms:modified xsi:type="dcterms:W3CDTF">2020-04-28T04:08:00Z</dcterms:modified>
</cp:coreProperties>
</file>